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323B3" w14:textId="77777777" w:rsidR="00B31FE8" w:rsidRPr="000C44DB" w:rsidRDefault="00B31FE8" w:rsidP="000C44DB">
      <w:pPr>
        <w:rPr>
          <w:rFonts w:asciiTheme="minorHAnsi" w:hAnsiTheme="minorHAnsi" w:cstheme="minorHAnsi"/>
          <w:sz w:val="22"/>
          <w:szCs w:val="22"/>
        </w:rPr>
      </w:pPr>
    </w:p>
    <w:p w14:paraId="30BCE287" w14:textId="77777777" w:rsidR="000C44DB" w:rsidRPr="000C44DB" w:rsidRDefault="000C44DB" w:rsidP="000C44DB">
      <w:pPr>
        <w:spacing w:before="3"/>
        <w:ind w:left="111" w:right="1065"/>
        <w:jc w:val="center"/>
        <w:rPr>
          <w:rFonts w:asciiTheme="minorHAnsi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sz w:val="22"/>
          <w:szCs w:val="22"/>
        </w:rPr>
        <w:t>Bilaal Wong</w:t>
      </w:r>
    </w:p>
    <w:p w14:paraId="23F5108A" w14:textId="0629B4E2" w:rsidR="00B31FE8" w:rsidRPr="000C44DB" w:rsidRDefault="000C44DB" w:rsidP="000C44DB">
      <w:pPr>
        <w:spacing w:before="3"/>
        <w:ind w:left="111" w:right="1065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PER</w:t>
      </w:r>
      <w:r w:rsidRPr="000C44DB">
        <w:rPr>
          <w:rFonts w:asciiTheme="minorHAnsi" w:eastAsia="Verdana" w:hAnsiTheme="minorHAnsi" w:cstheme="minorHAnsi"/>
          <w:b/>
          <w:spacing w:val="4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ANEN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ADDRES</w:t>
      </w:r>
      <w:r w:rsidRPr="000C44DB">
        <w:rPr>
          <w:rFonts w:asciiTheme="minorHAnsi" w:eastAsia="Verdana" w:hAnsiTheme="minorHAnsi" w:cstheme="minorHAnsi"/>
          <w:b/>
          <w:w w:val="10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0C44DB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LOCA</w:t>
      </w:r>
      <w:r w:rsidRPr="000C44DB">
        <w:rPr>
          <w:rFonts w:asciiTheme="minorHAnsi" w:eastAsia="Verdana" w:hAnsiTheme="minorHAnsi" w:cstheme="minorHAnsi"/>
          <w:b/>
          <w:w w:val="102"/>
          <w:sz w:val="22"/>
          <w:szCs w:val="22"/>
        </w:rPr>
        <w:t xml:space="preserve">L </w:t>
      </w:r>
      <w:r w:rsidRPr="000C44DB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ADDRES</w:t>
      </w:r>
      <w:r w:rsidRPr="000C44DB">
        <w:rPr>
          <w:rFonts w:asciiTheme="minorHAnsi" w:eastAsia="Verdana" w:hAnsiTheme="minorHAnsi" w:cstheme="minorHAnsi"/>
          <w:b/>
          <w:w w:val="102"/>
          <w:sz w:val="22"/>
          <w:szCs w:val="22"/>
        </w:rPr>
        <w:t>S</w:t>
      </w:r>
    </w:p>
    <w:p w14:paraId="0B8851FB" w14:textId="77777777" w:rsidR="00B31FE8" w:rsidRPr="000C44DB" w:rsidRDefault="000C44DB" w:rsidP="000C44DB">
      <w:pPr>
        <w:ind w:left="1327" w:right="130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add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esse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unde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)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169A5D21" w14:textId="77777777" w:rsidR="00B31FE8" w:rsidRPr="000C44DB" w:rsidRDefault="00B31FE8" w:rsidP="000C44D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F36B3E" w14:textId="77777777" w:rsidR="00B31FE8" w:rsidRPr="000C44DB" w:rsidRDefault="000C44DB" w:rsidP="000C44DB">
      <w:pPr>
        <w:ind w:left="111" w:right="134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BJECTIVE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4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ak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ocused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qu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ab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eade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r'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s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seek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Exp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oo</w:t>
      </w:r>
      <w:r w:rsidRPr="000C44DB">
        <w:rPr>
          <w:rFonts w:asciiTheme="minorHAnsi" w:eastAsia="Verdana" w:hAnsiTheme="minorHAnsi" w:cstheme="minorHAnsi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sk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app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expe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ence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TE</w:t>
      </w:r>
      <w:r w:rsidRPr="000C44DB">
        <w:rPr>
          <w:rFonts w:asciiTheme="minorHAnsi" w:eastAsia="Verdana" w:hAnsiTheme="minorHAnsi" w:cstheme="minorHAnsi"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Feedbac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i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oye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va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so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ob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ec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so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Kee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i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3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-t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!</w:t>
      </w:r>
    </w:p>
    <w:p w14:paraId="27660277" w14:textId="77777777" w:rsidR="00B31FE8" w:rsidRPr="000C44DB" w:rsidRDefault="00B31FE8" w:rsidP="000C44D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795A03" w14:textId="77777777" w:rsidR="00B31FE8" w:rsidRPr="000C44DB" w:rsidRDefault="000C44DB" w:rsidP="000C44DB">
      <w:pPr>
        <w:ind w:left="111" w:right="89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DU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CATI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4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tl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fir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nu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eve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ch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tif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titl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expec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</w:p>
    <w:p w14:paraId="3D7EE335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da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adua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6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ad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6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0C44DB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ove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4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0C44DB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sca</w:t>
      </w:r>
      <w:r w:rsidRPr="000C44D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8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So</w:t>
      </w:r>
      <w:r w:rsidRPr="000C44D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9"/>
          <w:position w:val="-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position w:val="-1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position w:val="-1"/>
          <w:sz w:val="22"/>
          <w:szCs w:val="22"/>
        </w:rPr>
        <w:t>uden</w:t>
      </w:r>
      <w:r w:rsidRPr="000C44DB">
        <w:rPr>
          <w:rFonts w:asciiTheme="minorHAnsi" w:eastAsia="Verdana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w w:val="103"/>
          <w:position w:val="-1"/>
          <w:sz w:val="22"/>
          <w:szCs w:val="22"/>
        </w:rPr>
        <w:t>s</w:t>
      </w:r>
    </w:p>
    <w:p w14:paraId="47DF31FC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GP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588D6032" w14:textId="77777777" w:rsidR="00B31FE8" w:rsidRPr="000C44DB" w:rsidRDefault="00B31FE8" w:rsidP="000C44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B03B3A" w14:textId="77777777" w:rsidR="00B31FE8" w:rsidRPr="000C44DB" w:rsidRDefault="000C44DB" w:rsidP="000C44DB">
      <w:pPr>
        <w:ind w:left="111" w:right="196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EXPE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CE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4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cur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ecen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oy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eve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e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tif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oye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oy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titl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du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.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ap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j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ob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ifi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anc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unde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TE</w:t>
      </w:r>
      <w:r w:rsidRPr="000C44DB">
        <w:rPr>
          <w:rFonts w:asciiTheme="minorHAnsi" w:eastAsia="Verdana" w:hAnsiTheme="minorHAnsi" w:cstheme="minorHAnsi"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expe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enc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ec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ll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RELATE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EXPER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ENCE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i/>
          <w:spacing w:val="4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appea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EXPER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ENCE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i/>
          <w:spacing w:val="4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.</w:t>
      </w:r>
    </w:p>
    <w:p w14:paraId="7DDCEA78" w14:textId="77777777" w:rsidR="00B31FE8" w:rsidRPr="000C44DB" w:rsidRDefault="00B31FE8" w:rsidP="000C44D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1C0BF6" w14:textId="77777777" w:rsidR="00B31FE8" w:rsidRPr="000C44DB" w:rsidRDefault="000C44DB" w:rsidP="000C44DB">
      <w:pPr>
        <w:ind w:left="111" w:right="163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ORG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IZATI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6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za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ub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been</w:t>
      </w:r>
      <w:r w:rsidRPr="000C44DB">
        <w:rPr>
          <w:rFonts w:asciiTheme="minorHAnsi" w:eastAsia="Verdana" w:hAnsiTheme="minorHAnsi" w:cstheme="minorHAnsi"/>
          <w:sz w:val="22"/>
          <w:szCs w:val="22"/>
        </w:rPr>
        <w:t>)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,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ff-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pus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ffi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za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ffi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12039457" w14:textId="77777777" w:rsidR="00B31FE8" w:rsidRPr="000C44DB" w:rsidRDefault="00B31FE8" w:rsidP="000C44D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5E9B62" w14:textId="77777777" w:rsidR="00B31FE8" w:rsidRPr="000C44DB" w:rsidRDefault="000C44DB" w:rsidP="000C44DB">
      <w:pPr>
        <w:ind w:left="111" w:right="14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HONOR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S/A</w:t>
      </w:r>
      <w:r w:rsidRPr="000C44DB">
        <w:rPr>
          <w:rFonts w:asciiTheme="minorHAnsi" w:eastAsia="Verdana" w:hAnsiTheme="minorHAnsi" w:cstheme="minorHAnsi"/>
          <w:b/>
          <w:spacing w:val="4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RD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 xml:space="preserve">: 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hono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scho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ece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ved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Thes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'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hono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za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ecogn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cou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EDUCAT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ll.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7E7BC6E7" w14:textId="77777777" w:rsidR="00B31FE8" w:rsidRPr="000C44DB" w:rsidRDefault="00B31FE8" w:rsidP="000C44D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D8A96FB" w14:textId="77777777" w:rsidR="00B31FE8" w:rsidRPr="000C44DB" w:rsidRDefault="000C44DB" w:rsidP="000C44DB">
      <w:pPr>
        <w:ind w:left="111" w:right="93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OM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TE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ILLS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ft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kno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no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nc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p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suc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"f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unde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eaknesses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Thes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t.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78CF202E" w14:textId="77777777" w:rsidR="00B31FE8" w:rsidRPr="000C44DB" w:rsidRDefault="00B31FE8" w:rsidP="000C44D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126E6F" w14:textId="77777777" w:rsidR="00B31FE8" w:rsidRPr="000C44DB" w:rsidRDefault="000C44DB" w:rsidP="000C44DB">
      <w:pPr>
        <w:ind w:left="111" w:right="108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OUR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b/>
          <w:spacing w:val="4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ORK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5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EDUCAT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cou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ake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udy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titl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Thes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t.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07237D8E" w14:textId="77777777" w:rsidR="00B31FE8" w:rsidRPr="000C44DB" w:rsidRDefault="00B31FE8" w:rsidP="000C44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947345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RO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JECTS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hav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bee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nvo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you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1517113C" w14:textId="77777777" w:rsidR="00B31FE8" w:rsidRPr="000C44DB" w:rsidRDefault="00B31FE8" w:rsidP="000C44D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0FCE551" w14:textId="77777777" w:rsidR="00B31FE8" w:rsidRPr="000C44DB" w:rsidRDefault="000C44DB" w:rsidP="000C44DB">
      <w:pPr>
        <w:ind w:left="111" w:right="68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SPECIA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b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ILLS/I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TE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ESTS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hobb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spea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anguages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(i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sk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sneede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oy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t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oppo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iti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70F628F1" w14:textId="77777777" w:rsidR="00B31FE8" w:rsidRPr="000C44DB" w:rsidRDefault="00B31FE8" w:rsidP="000C44D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8DA18F" w14:textId="77777777" w:rsidR="00B31FE8" w:rsidRPr="000C44DB" w:rsidRDefault="000C44DB" w:rsidP="000C44DB">
      <w:pPr>
        <w:ind w:left="111" w:right="97"/>
        <w:rPr>
          <w:rFonts w:asciiTheme="minorHAnsi" w:eastAsia="Verdana" w:hAnsiTheme="minorHAnsi" w:cstheme="minorHAnsi"/>
          <w:sz w:val="22"/>
          <w:szCs w:val="22"/>
        </w:rPr>
        <w:sectPr w:rsidR="00B31FE8" w:rsidRPr="000C44DB">
          <w:pgSz w:w="12240" w:h="15840"/>
          <w:pgMar w:top="220" w:right="1080" w:bottom="280" w:left="880" w:header="720" w:footer="720" w:gutter="0"/>
          <w:cols w:space="720"/>
        </w:sectPr>
      </w:pP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EFE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CES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b/>
          <w:spacing w:val="5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Ava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upo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eques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"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docu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 xml:space="preserve">,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titl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pan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add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phon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eas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ence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b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oye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eques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ed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sugges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ess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ona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ence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sona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ences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ay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ences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'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0A7BB61B" w14:textId="77777777" w:rsidR="00B31FE8" w:rsidRPr="000C44DB" w:rsidRDefault="000C44DB" w:rsidP="000C44DB">
      <w:pPr>
        <w:spacing w:before="59"/>
        <w:ind w:left="3196" w:right="31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C44DB">
        <w:rPr>
          <w:rFonts w:asciiTheme="minorHAnsi" w:eastAsia="Arial" w:hAnsiTheme="minorHAnsi" w:cstheme="minorHAnsi"/>
          <w:b/>
          <w:spacing w:val="2"/>
          <w:sz w:val="22"/>
          <w:szCs w:val="22"/>
        </w:rPr>
        <w:lastRenderedPageBreak/>
        <w:t>Resu</w:t>
      </w:r>
      <w:r w:rsidRPr="000C44DB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0C44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C44DB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0C44D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Fo</w:t>
      </w:r>
      <w:r w:rsidRPr="000C44D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0C44D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0C44D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</w:t>
      </w:r>
      <w:r w:rsidRPr="000C44DB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  <w:r w:rsidRPr="000C44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C44D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Exa</w:t>
      </w:r>
      <w:r w:rsidRPr="000C44DB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0C44DB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p</w:t>
      </w:r>
      <w:r w:rsidRPr="000C44DB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l</w:t>
      </w:r>
      <w:r w:rsidRPr="000C44DB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</w:p>
    <w:p w14:paraId="4705E467" w14:textId="77777777" w:rsidR="00B31FE8" w:rsidRPr="000C44DB" w:rsidRDefault="000C44DB" w:rsidP="000C44DB">
      <w:pPr>
        <w:spacing w:before="13"/>
        <w:ind w:left="324" w:right="30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ote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Pleas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re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ther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ar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resu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for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ats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;</w:t>
      </w:r>
      <w:r w:rsidRPr="000C44DB">
        <w:rPr>
          <w:rFonts w:asciiTheme="minorHAnsi" w:eastAsia="Verdana" w:hAnsiTheme="minorHAnsi" w:cstheme="minorHAnsi"/>
          <w:i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th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follo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i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exa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pl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jus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w w:val="104"/>
          <w:sz w:val="22"/>
          <w:szCs w:val="22"/>
        </w:rPr>
        <w:t>suggestio</w:t>
      </w:r>
      <w:r w:rsidRPr="000C44DB">
        <w:rPr>
          <w:rFonts w:asciiTheme="minorHAnsi" w:eastAsia="Verdana" w:hAnsiTheme="minorHAnsi" w:cstheme="minorHAnsi"/>
          <w:i/>
          <w:w w:val="104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an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frequentl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use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w w:val="104"/>
          <w:sz w:val="22"/>
          <w:szCs w:val="22"/>
        </w:rPr>
        <w:t>for</w:t>
      </w:r>
      <w:r w:rsidRPr="000C44DB">
        <w:rPr>
          <w:rFonts w:asciiTheme="minorHAnsi" w:eastAsia="Verdana" w:hAnsiTheme="minorHAnsi" w:cstheme="minorHAnsi"/>
          <w:i/>
          <w:spacing w:val="2"/>
          <w:w w:val="104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w w:val="104"/>
          <w:sz w:val="22"/>
          <w:szCs w:val="22"/>
        </w:rPr>
        <w:t>at</w:t>
      </w:r>
      <w:r w:rsidRPr="000C44DB">
        <w:rPr>
          <w:rFonts w:asciiTheme="minorHAnsi" w:eastAsia="Verdana" w:hAnsiTheme="minorHAnsi" w:cstheme="minorHAnsi"/>
          <w:i/>
          <w:w w:val="104"/>
          <w:sz w:val="22"/>
          <w:szCs w:val="22"/>
        </w:rPr>
        <w:t>.</w:t>
      </w:r>
    </w:p>
    <w:p w14:paraId="48181EE8" w14:textId="77777777" w:rsidR="00B31FE8" w:rsidRPr="000C44DB" w:rsidRDefault="00B31FE8" w:rsidP="000C44DB">
      <w:pPr>
        <w:rPr>
          <w:rFonts w:asciiTheme="minorHAnsi" w:hAnsiTheme="minorHAnsi" w:cstheme="minorHAnsi"/>
          <w:sz w:val="22"/>
          <w:szCs w:val="22"/>
        </w:rPr>
      </w:pPr>
    </w:p>
    <w:p w14:paraId="60667BCD" w14:textId="77777777" w:rsidR="00B31FE8" w:rsidRPr="000C44DB" w:rsidRDefault="000C44DB" w:rsidP="000C44DB">
      <w:pPr>
        <w:ind w:left="3842" w:right="38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C44DB">
        <w:rPr>
          <w:rFonts w:asciiTheme="minorHAnsi" w:eastAsia="Arial" w:hAnsiTheme="minorHAnsi" w:cstheme="minorHAnsi"/>
          <w:b/>
          <w:color w:val="306445"/>
          <w:spacing w:val="1"/>
          <w:sz w:val="22"/>
          <w:szCs w:val="22"/>
          <w:u w:val="thick" w:color="306445"/>
        </w:rPr>
        <w:t>JOSEP</w:t>
      </w:r>
      <w:r w:rsidRPr="000C44DB">
        <w:rPr>
          <w:rFonts w:asciiTheme="minorHAnsi" w:eastAsia="Arial" w:hAnsiTheme="minorHAnsi" w:cstheme="minorHAnsi"/>
          <w:b/>
          <w:color w:val="306445"/>
          <w:sz w:val="22"/>
          <w:szCs w:val="22"/>
          <w:u w:val="thick" w:color="306445"/>
        </w:rPr>
        <w:t>H</w:t>
      </w:r>
      <w:r w:rsidRPr="000C44DB">
        <w:rPr>
          <w:rFonts w:asciiTheme="minorHAnsi" w:eastAsia="Arial" w:hAnsiTheme="minorHAnsi" w:cstheme="minorHAnsi"/>
          <w:b/>
          <w:color w:val="306445"/>
          <w:spacing w:val="-11"/>
          <w:sz w:val="22"/>
          <w:szCs w:val="22"/>
          <w:u w:val="thick" w:color="306445"/>
        </w:rPr>
        <w:t xml:space="preserve"> </w:t>
      </w:r>
      <w:r w:rsidRPr="000C44DB">
        <w:rPr>
          <w:rFonts w:asciiTheme="minorHAnsi" w:eastAsia="Arial" w:hAnsiTheme="minorHAnsi" w:cstheme="minorHAnsi"/>
          <w:b/>
          <w:color w:val="306445"/>
          <w:spacing w:val="1"/>
          <w:w w:val="99"/>
          <w:sz w:val="22"/>
          <w:szCs w:val="22"/>
          <w:u w:val="thick" w:color="306445"/>
        </w:rPr>
        <w:t>STUDEN</w:t>
      </w:r>
      <w:r w:rsidRPr="000C44DB">
        <w:rPr>
          <w:rFonts w:asciiTheme="minorHAnsi" w:eastAsia="Arial" w:hAnsiTheme="minorHAnsi" w:cstheme="minorHAnsi"/>
          <w:b/>
          <w:color w:val="306445"/>
          <w:w w:val="99"/>
          <w:sz w:val="22"/>
          <w:szCs w:val="22"/>
          <w:u w:val="thick" w:color="306445"/>
        </w:rPr>
        <w:t>T</w:t>
      </w:r>
    </w:p>
    <w:p w14:paraId="56A8594A" w14:textId="77777777" w:rsidR="00B31FE8" w:rsidRPr="000C44DB" w:rsidRDefault="000C44DB" w:rsidP="000C44DB">
      <w:pPr>
        <w:spacing w:before="5"/>
        <w:ind w:left="3531" w:right="2168" w:hanging="1375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12</w:t>
      </w:r>
      <w:r w:rsidRPr="000C44DB">
        <w:rPr>
          <w:rFonts w:asciiTheme="minorHAnsi" w:eastAsia="Verdana" w:hAnsiTheme="minorHAnsi" w:cstheme="minorHAnsi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esidenc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all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MS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12</w:t>
      </w:r>
      <w:r w:rsidRPr="000C44DB">
        <w:rPr>
          <w:rFonts w:asciiTheme="minorHAnsi" w:eastAsia="Verdana" w:hAnsiTheme="minorHAnsi" w:cstheme="minorHAnsi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Far</w:t>
      </w:r>
      <w:r w:rsidRPr="000C44DB">
        <w:rPr>
          <w:rFonts w:asciiTheme="minorHAnsi" w:eastAsia="Verdana" w:hAnsiTheme="minorHAnsi" w:cstheme="minorHAnsi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Lan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Lansing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4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w w:val="104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4882</w:t>
      </w:r>
      <w:r w:rsidRPr="000C44DB">
        <w:rPr>
          <w:rFonts w:asciiTheme="minorHAnsi" w:eastAsia="Verdana" w:hAnsiTheme="minorHAnsi" w:cstheme="minorHAnsi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(517)-55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5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-019</w:t>
      </w:r>
      <w:r w:rsidRPr="000C44DB">
        <w:rPr>
          <w:rFonts w:asciiTheme="minorHAnsi" w:eastAsia="Verdana" w:hAnsiTheme="minorHAnsi" w:cstheme="minorHAnsi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hyperlink r:id="rId5">
        <w:r w:rsidRPr="000C44DB">
          <w:rPr>
            <w:rFonts w:asciiTheme="minorHAnsi" w:eastAsia="Verdana" w:hAnsiTheme="minorHAnsi" w:cstheme="minorHAnsi"/>
            <w:spacing w:val="1"/>
            <w:w w:val="104"/>
            <w:sz w:val="22"/>
            <w:szCs w:val="22"/>
          </w:rPr>
          <w:t>studentj</w:t>
        </w:r>
        <w:r w:rsidRPr="000C44DB">
          <w:rPr>
            <w:rFonts w:asciiTheme="minorHAnsi" w:eastAsia="Verdana" w:hAnsiTheme="minorHAnsi" w:cstheme="minorHAnsi"/>
            <w:spacing w:val="2"/>
            <w:w w:val="104"/>
            <w:sz w:val="22"/>
            <w:szCs w:val="22"/>
          </w:rPr>
          <w:t>@m</w:t>
        </w:r>
        <w:r w:rsidRPr="000C44DB">
          <w:rPr>
            <w:rFonts w:asciiTheme="minorHAnsi" w:eastAsia="Verdana" w:hAnsiTheme="minorHAnsi" w:cstheme="minorHAnsi"/>
            <w:spacing w:val="1"/>
            <w:w w:val="104"/>
            <w:sz w:val="22"/>
            <w:szCs w:val="22"/>
          </w:rPr>
          <w:t>su.ed</w:t>
        </w:r>
        <w:r w:rsidRPr="000C44DB">
          <w:rPr>
            <w:rFonts w:asciiTheme="minorHAnsi" w:eastAsia="Verdana" w:hAnsiTheme="minorHAnsi" w:cstheme="minorHAnsi"/>
            <w:w w:val="104"/>
            <w:sz w:val="22"/>
            <w:szCs w:val="22"/>
          </w:rPr>
          <w:t>u</w:t>
        </w:r>
      </w:hyperlink>
    </w:p>
    <w:p w14:paraId="1376425A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position w:val="-1"/>
          <w:sz w:val="22"/>
          <w:szCs w:val="22"/>
          <w:u w:val="thick" w:color="306445"/>
        </w:rPr>
        <w:t>O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position w:val="-1"/>
          <w:sz w:val="22"/>
          <w:szCs w:val="22"/>
          <w:u w:val="thick" w:color="306445"/>
        </w:rPr>
        <w:t>BJECTIV</w:t>
      </w:r>
      <w:r w:rsidRPr="000C44DB">
        <w:rPr>
          <w:rFonts w:asciiTheme="minorHAnsi" w:eastAsia="Verdana" w:hAnsiTheme="minorHAnsi" w:cstheme="minorHAnsi"/>
          <w:b/>
          <w:color w:val="306445"/>
          <w:w w:val="103"/>
          <w:position w:val="-1"/>
          <w:sz w:val="22"/>
          <w:szCs w:val="22"/>
          <w:u w:val="thick" w:color="306445"/>
        </w:rPr>
        <w:t>E</w:t>
      </w:r>
    </w:p>
    <w:p w14:paraId="3ADC41B3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acqu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ir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expe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enc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ndus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</w:p>
    <w:p w14:paraId="2ED1430D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D060717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DU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CATI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O</w:t>
      </w:r>
      <w:r w:rsidRPr="000C44DB">
        <w:rPr>
          <w:rFonts w:asciiTheme="minorHAnsi" w:eastAsia="Verdana" w:hAnsiTheme="minorHAnsi" w:cstheme="minorHAnsi"/>
          <w:b/>
          <w:color w:val="306445"/>
          <w:w w:val="103"/>
          <w:sz w:val="22"/>
          <w:szCs w:val="22"/>
          <w:u w:val="thick" w:color="306445"/>
        </w:rPr>
        <w:t>N</w:t>
      </w:r>
    </w:p>
    <w:p w14:paraId="5B4ACE20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Bache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Ar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egree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b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osp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b/>
          <w:spacing w:val="3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Bus</w:t>
      </w:r>
      <w:r w:rsidRPr="000C44DB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nes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w w:val="103"/>
          <w:sz w:val="22"/>
          <w:szCs w:val="22"/>
        </w:rPr>
        <w:t>,</w:t>
      </w:r>
    </w:p>
    <w:p w14:paraId="5FD29A7C" w14:textId="77777777" w:rsidR="00B31FE8" w:rsidRPr="000C44DB" w:rsidRDefault="000C44DB" w:rsidP="000C44DB">
      <w:pPr>
        <w:spacing w:before="9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adua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sz w:val="22"/>
          <w:szCs w:val="22"/>
        </w:rPr>
        <w:t>: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7</w:t>
      </w:r>
    </w:p>
    <w:p w14:paraId="2D7D605D" w14:textId="77777777" w:rsidR="00B31FE8" w:rsidRPr="000C44DB" w:rsidRDefault="000C44DB" w:rsidP="000C44DB">
      <w:pPr>
        <w:spacing w:before="14"/>
        <w:ind w:left="111" w:right="5769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ch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ga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Eas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Lans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3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7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4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z w:val="22"/>
          <w:szCs w:val="22"/>
        </w:rPr>
        <w:t>0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'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vSa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rtifi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2005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2008</w:t>
      </w:r>
    </w:p>
    <w:p w14:paraId="3DE6970B" w14:textId="77777777" w:rsidR="00B31FE8" w:rsidRPr="000C44DB" w:rsidRDefault="000C44DB" w:rsidP="000C44DB">
      <w:pPr>
        <w:spacing w:before="2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oad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Duba</w:t>
      </w:r>
      <w:r w:rsidRPr="000C44DB">
        <w:rPr>
          <w:rFonts w:asciiTheme="minorHAnsi" w:eastAsia="Verdana" w:hAnsiTheme="minorHAnsi" w:cstheme="minorHAnsi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6</w:t>
      </w:r>
    </w:p>
    <w:p w14:paraId="523D50DE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nance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Lodg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Rea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Dev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op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1554469E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D25D970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HO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SPITALIT</w:t>
      </w:r>
      <w:r w:rsidRPr="000C44DB">
        <w:rPr>
          <w:rFonts w:asciiTheme="minorHAnsi" w:eastAsia="Verdana" w:hAnsiTheme="minorHAnsi" w:cstheme="minorHAnsi"/>
          <w:b/>
          <w:color w:val="306445"/>
          <w:sz w:val="22"/>
          <w:szCs w:val="22"/>
          <w:u w:val="thick" w:color="306445"/>
        </w:rPr>
        <w:t>Y</w:t>
      </w:r>
      <w:r w:rsidRPr="000C44DB">
        <w:rPr>
          <w:rFonts w:asciiTheme="minorHAnsi" w:eastAsia="Verdana" w:hAnsiTheme="minorHAnsi" w:cstheme="minorHAnsi"/>
          <w:b/>
          <w:color w:val="306445"/>
          <w:spacing w:val="51"/>
          <w:sz w:val="22"/>
          <w:szCs w:val="22"/>
          <w:u w:val="thick" w:color="306445"/>
        </w:rPr>
        <w:t xml:space="preserve"> 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EXPE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R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IE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N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C</w:t>
      </w:r>
      <w:r w:rsidRPr="000C44DB">
        <w:rPr>
          <w:rFonts w:asciiTheme="minorHAnsi" w:eastAsia="Verdana" w:hAnsiTheme="minorHAnsi" w:cstheme="minorHAnsi"/>
          <w:b/>
          <w:color w:val="306445"/>
          <w:sz w:val="22"/>
          <w:szCs w:val="22"/>
          <w:u w:val="thick" w:color="306445"/>
        </w:rPr>
        <w:t>E</w:t>
      </w:r>
      <w:r w:rsidRPr="000C44DB">
        <w:rPr>
          <w:rFonts w:asciiTheme="minorHAnsi" w:eastAsia="Verdana" w:hAnsiTheme="minorHAnsi" w:cstheme="minorHAnsi"/>
          <w:b/>
          <w:color w:val="306445"/>
          <w:spacing w:val="4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>oo</w:t>
      </w:r>
      <w:r w:rsidRPr="000C44DB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color w:val="000000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>pera</w:t>
      </w:r>
      <w:r w:rsidRPr="000C44D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color w:val="000000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>In</w:t>
      </w:r>
      <w:r w:rsidRPr="000C44DB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>er</w:t>
      </w:r>
      <w:r w:rsidRPr="000C44DB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n                                      </w:t>
      </w:r>
      <w:r w:rsidRPr="000C44DB">
        <w:rPr>
          <w:rFonts w:asciiTheme="minorHAnsi" w:eastAsia="Verdana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color w:val="000000"/>
          <w:spacing w:val="2"/>
          <w:w w:val="103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color w:val="000000"/>
          <w:spacing w:val="3"/>
          <w:w w:val="103"/>
          <w:sz w:val="22"/>
          <w:szCs w:val="22"/>
        </w:rPr>
        <w:t>mm</w:t>
      </w:r>
      <w:r w:rsidRPr="000C44DB">
        <w:rPr>
          <w:rFonts w:asciiTheme="minorHAnsi" w:eastAsia="Verdan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color w:val="000000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color w:val="000000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color w:val="000000"/>
          <w:w w:val="103"/>
          <w:sz w:val="22"/>
          <w:szCs w:val="22"/>
        </w:rPr>
        <w:t>5</w:t>
      </w:r>
    </w:p>
    <w:p w14:paraId="101386D1" w14:textId="77777777" w:rsidR="00B31FE8" w:rsidRPr="000C44DB" w:rsidRDefault="000C44DB" w:rsidP="000C44DB">
      <w:pPr>
        <w:spacing w:before="9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rri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ash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i/>
          <w:spacing w:val="1"/>
          <w:w w:val="103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i/>
          <w:spacing w:val="2"/>
          <w:w w:val="103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.</w:t>
      </w:r>
    </w:p>
    <w:p w14:paraId="5827AD55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Fron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ffi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</w:p>
    <w:p w14:paraId="05317292" w14:textId="77777777" w:rsidR="00B31FE8" w:rsidRPr="000C44DB" w:rsidRDefault="000C44DB" w:rsidP="000C44DB">
      <w:pPr>
        <w:spacing w:before="14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Shado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anage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ende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5504F29A" w14:textId="77777777" w:rsidR="00B31FE8" w:rsidRPr="000C44DB" w:rsidRDefault="000C44DB" w:rsidP="000C44DB">
      <w:pPr>
        <w:spacing w:before="8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tt'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anage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Sys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m</w:t>
      </w:r>
    </w:p>
    <w:p w14:paraId="39DBD430" w14:textId="77777777" w:rsidR="00B31FE8" w:rsidRPr="000C44DB" w:rsidRDefault="000C44DB" w:rsidP="000C44DB">
      <w:pPr>
        <w:spacing w:before="12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Gues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chec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-i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ou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ocedu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416811E6" w14:textId="77777777" w:rsidR="00B31FE8" w:rsidRPr="000C44DB" w:rsidRDefault="000C44DB" w:rsidP="000C44DB">
      <w:pPr>
        <w:spacing w:before="12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v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508383F0" w14:textId="77777777" w:rsidR="00B31FE8" w:rsidRPr="000C44DB" w:rsidRDefault="000C44DB" w:rsidP="000C44DB">
      <w:pPr>
        <w:spacing w:before="8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Conc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</w:p>
    <w:p w14:paraId="606970CB" w14:textId="77777777" w:rsidR="00B31FE8" w:rsidRPr="000C44DB" w:rsidRDefault="000C44DB" w:rsidP="000C44DB">
      <w:pPr>
        <w:spacing w:before="12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ousekeep</w:t>
      </w:r>
      <w:r w:rsidRPr="000C44DB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w w:val="103"/>
          <w:sz w:val="22"/>
          <w:szCs w:val="22"/>
        </w:rPr>
        <w:t>g</w:t>
      </w:r>
    </w:p>
    <w:p w14:paraId="4818F715" w14:textId="77777777" w:rsidR="00B31FE8" w:rsidRPr="000C44DB" w:rsidRDefault="000C44DB" w:rsidP="000C44DB">
      <w:pPr>
        <w:spacing w:before="14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Roo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nspec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nven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nqu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00CBCA95" w14:textId="77777777" w:rsidR="00B31FE8" w:rsidRPr="000C44DB" w:rsidRDefault="000C44DB" w:rsidP="000C44DB">
      <w:pPr>
        <w:spacing w:before="8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eane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oo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25276376" w14:textId="77777777" w:rsidR="00B31FE8" w:rsidRPr="000C44DB" w:rsidRDefault="000C44DB" w:rsidP="000C44DB">
      <w:pPr>
        <w:spacing w:before="12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C44DB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Lobb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Pub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C44DB">
        <w:rPr>
          <w:rFonts w:asciiTheme="minorHAnsi" w:eastAsia="Verdana" w:hAnsiTheme="minorHAnsi" w:cstheme="minorHAnsi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Res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oo</w:t>
      </w:r>
      <w:r w:rsidRPr="000C44DB">
        <w:rPr>
          <w:rFonts w:asciiTheme="minorHAnsi" w:eastAsia="Verdana" w:hAnsiTheme="minorHAnsi" w:cstheme="minorHAnsi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tt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enda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731F7B95" w14:textId="77777777" w:rsidR="00B31FE8" w:rsidRPr="000C44DB" w:rsidRDefault="00B31FE8" w:rsidP="000C44D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D5070B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Ad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ra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v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b/>
          <w:spacing w:val="5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Ass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In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er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</w:t>
      </w:r>
      <w:r w:rsidRPr="000C44DB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Su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2</w:t>
      </w:r>
    </w:p>
    <w:p w14:paraId="1C7BEF44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Cho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ona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Co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on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3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il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D</w:t>
      </w:r>
    </w:p>
    <w:p w14:paraId="5996B501" w14:textId="77777777" w:rsidR="00B31FE8" w:rsidRPr="000C44DB" w:rsidRDefault="000C44DB" w:rsidP="000C44DB">
      <w:pPr>
        <w:spacing w:before="9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Con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set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anch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05AAD523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oo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05BF572A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87FA99F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A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DD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ITI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ON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A</w:t>
      </w:r>
      <w:r w:rsidRPr="000C44DB">
        <w:rPr>
          <w:rFonts w:asciiTheme="minorHAnsi" w:eastAsia="Verdana" w:hAnsiTheme="minorHAnsi" w:cstheme="minorHAnsi"/>
          <w:b/>
          <w:color w:val="306445"/>
          <w:sz w:val="22"/>
          <w:szCs w:val="22"/>
          <w:u w:val="thick" w:color="306445"/>
        </w:rPr>
        <w:t>L</w:t>
      </w:r>
      <w:r w:rsidRPr="000C44DB">
        <w:rPr>
          <w:rFonts w:asciiTheme="minorHAnsi" w:eastAsia="Verdana" w:hAnsiTheme="minorHAnsi" w:cstheme="minorHAnsi"/>
          <w:b/>
          <w:color w:val="306445"/>
          <w:spacing w:val="49"/>
          <w:sz w:val="22"/>
          <w:szCs w:val="22"/>
          <w:u w:val="thick" w:color="306445"/>
        </w:rPr>
        <w:t xml:space="preserve"> 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EXPE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R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IE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sz w:val="22"/>
          <w:szCs w:val="22"/>
          <w:u w:val="thick" w:color="306445"/>
        </w:rPr>
        <w:t>N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sz w:val="22"/>
          <w:szCs w:val="22"/>
          <w:u w:val="thick" w:color="306445"/>
        </w:rPr>
        <w:t>C</w:t>
      </w:r>
      <w:r w:rsidRPr="000C44DB">
        <w:rPr>
          <w:rFonts w:asciiTheme="minorHAnsi" w:eastAsia="Verdana" w:hAnsiTheme="minorHAnsi" w:cstheme="minorHAnsi"/>
          <w:b/>
          <w:color w:val="306445"/>
          <w:sz w:val="22"/>
          <w:szCs w:val="22"/>
          <w:u w:val="thick" w:color="306445"/>
        </w:rPr>
        <w:t>E</w:t>
      </w:r>
    </w:p>
    <w:p w14:paraId="749AF78C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uden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Indus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b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esourc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b/>
          <w:spacing w:val="3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Cen</w:t>
      </w:r>
      <w:r w:rsidRPr="000C44DB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Coord</w:t>
      </w:r>
      <w:r w:rsidRPr="000C44DB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na</w:t>
      </w:r>
      <w:r w:rsidRPr="000C44DB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b/>
          <w:w w:val="103"/>
          <w:sz w:val="22"/>
          <w:szCs w:val="22"/>
        </w:rPr>
        <w:t>r</w:t>
      </w:r>
    </w:p>
    <w:p w14:paraId="7817BE4D" w14:textId="77777777" w:rsidR="00B31FE8" w:rsidRPr="000C44DB" w:rsidRDefault="000C44DB" w:rsidP="000C44DB">
      <w:pPr>
        <w:spacing w:before="14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08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sz w:val="22"/>
          <w:szCs w:val="22"/>
        </w:rPr>
        <w:t>4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esen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41EC8755" w14:textId="77777777" w:rsidR="00B31FE8" w:rsidRPr="000C44DB" w:rsidRDefault="000C44DB" w:rsidP="000C44DB">
      <w:pPr>
        <w:spacing w:before="9"/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Th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Schoo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Hosp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i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Bus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ness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Eas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Lans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ng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i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w w:val="103"/>
          <w:sz w:val="22"/>
          <w:szCs w:val="22"/>
        </w:rPr>
        <w:t>I</w:t>
      </w:r>
    </w:p>
    <w:p w14:paraId="2A10AF5B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uden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z w:val="22"/>
          <w:szCs w:val="22"/>
        </w:rPr>
        <w:t>h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ess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deve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op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secu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nsh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ob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p w14:paraId="5D2409FA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9FA671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SC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HO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LA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R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S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H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IPS/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HONOR</w:t>
      </w:r>
      <w:r w:rsidRPr="000C44DB">
        <w:rPr>
          <w:rFonts w:asciiTheme="minorHAnsi" w:eastAsia="Verdana" w:hAnsiTheme="minorHAnsi" w:cstheme="minorHAnsi"/>
          <w:b/>
          <w:color w:val="306445"/>
          <w:w w:val="103"/>
          <w:sz w:val="22"/>
          <w:szCs w:val="22"/>
          <w:u w:val="thick" w:color="306445"/>
        </w:rPr>
        <w:t>S</w:t>
      </w:r>
    </w:p>
    <w:p w14:paraId="69C12918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Scho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p</w:t>
      </w:r>
    </w:p>
    <w:p w14:paraId="32527B13" w14:textId="77777777" w:rsidR="00B31FE8" w:rsidRPr="000C44DB" w:rsidRDefault="000C44DB" w:rsidP="000C44DB">
      <w:pPr>
        <w:spacing w:before="9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ch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ga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Scho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</w:p>
    <w:p w14:paraId="21485D53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C44DB">
        <w:rPr>
          <w:rFonts w:asciiTheme="minorHAnsi" w:eastAsia="Verdana" w:hAnsiTheme="minorHAnsi" w:cstheme="minorHAnsi"/>
          <w:sz w:val="22"/>
          <w:szCs w:val="22"/>
        </w:rPr>
        <w:t>.</w:t>
      </w:r>
      <w:r w:rsidRPr="000C44D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Scho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p</w:t>
      </w:r>
    </w:p>
    <w:p w14:paraId="7030EF53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Lodg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Assoc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Peps</w:t>
      </w:r>
      <w:r w:rsidRPr="000C44DB">
        <w:rPr>
          <w:rFonts w:asciiTheme="minorHAnsi" w:eastAsia="Verdana" w:hAnsiTheme="minorHAnsi" w:cstheme="minorHAnsi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Scho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p</w:t>
      </w:r>
    </w:p>
    <w:p w14:paraId="205A2982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DF71880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LEA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D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E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R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S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H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I</w:t>
      </w:r>
      <w:r w:rsidRPr="000C44DB">
        <w:rPr>
          <w:rFonts w:asciiTheme="minorHAnsi" w:eastAsia="Verdana" w:hAnsiTheme="minorHAnsi" w:cstheme="minorHAnsi"/>
          <w:b/>
          <w:color w:val="306445"/>
          <w:w w:val="103"/>
          <w:sz w:val="22"/>
          <w:szCs w:val="22"/>
          <w:u w:val="thick" w:color="306445"/>
        </w:rPr>
        <w:t>P</w:t>
      </w:r>
    </w:p>
    <w:p w14:paraId="4B73A9C9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ndus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ons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CAREE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EXP</w:t>
      </w:r>
      <w:r w:rsidRPr="000C44DB">
        <w:rPr>
          <w:rFonts w:asciiTheme="minorHAnsi" w:eastAsia="Verdana" w:hAnsiTheme="minorHAnsi" w:cstheme="minorHAnsi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XXV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II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z w:val="22"/>
          <w:szCs w:val="22"/>
        </w:rPr>
        <w:t>U</w:t>
      </w:r>
      <w:r w:rsidRPr="000C44DB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6</w:t>
      </w:r>
    </w:p>
    <w:p w14:paraId="2F456235" w14:textId="77777777" w:rsidR="00B31FE8" w:rsidRPr="000C44DB" w:rsidRDefault="000C44DB" w:rsidP="000C44DB">
      <w:pPr>
        <w:spacing w:before="9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Th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Schoo</w:t>
      </w:r>
      <w:r w:rsidRPr="000C44DB">
        <w:rPr>
          <w:rFonts w:asciiTheme="minorHAnsi" w:eastAsia="Verdana" w:hAnsiTheme="minorHAnsi" w:cstheme="minorHAnsi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Bus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nes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Auc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6</w:t>
      </w:r>
    </w:p>
    <w:p w14:paraId="13D54B19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Le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1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Gou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i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i/>
          <w:spacing w:val="3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ac</w:t>
      </w:r>
      <w:r w:rsidRPr="000C44DB">
        <w:rPr>
          <w:rFonts w:asciiTheme="minorHAnsi" w:eastAsia="Verdana" w:hAnsiTheme="minorHAnsi" w:cstheme="minorHAnsi"/>
          <w:sz w:val="22"/>
          <w:szCs w:val="22"/>
        </w:rPr>
        <w:t>k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C44DB">
        <w:rPr>
          <w:rFonts w:asciiTheme="minorHAnsi" w:eastAsia="Verdana" w:hAnsiTheme="minorHAnsi" w:cstheme="minorHAnsi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nner</w:t>
      </w:r>
      <w:r w:rsidRPr="000C44DB">
        <w:rPr>
          <w:rFonts w:asciiTheme="minorHAnsi" w:eastAsia="Verdana" w:hAnsiTheme="minorHAnsi" w:cstheme="minorHAnsi"/>
          <w:sz w:val="22"/>
          <w:szCs w:val="22"/>
        </w:rPr>
        <w:t>-</w:t>
      </w:r>
      <w:r w:rsidRPr="000C44DB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z w:val="22"/>
          <w:szCs w:val="22"/>
        </w:rPr>
        <w:t>g</w:t>
      </w:r>
      <w:r w:rsidRPr="000C44D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5</w:t>
      </w:r>
    </w:p>
    <w:p w14:paraId="78AEA843" w14:textId="77777777" w:rsidR="00B31FE8" w:rsidRPr="000C44DB" w:rsidRDefault="00B31FE8" w:rsidP="000C44D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F7A1CA8" w14:textId="77777777" w:rsidR="00B31FE8" w:rsidRPr="000C44DB" w:rsidRDefault="000C44DB" w:rsidP="000C44DB">
      <w:pPr>
        <w:ind w:left="11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S</w:t>
      </w:r>
      <w:r w:rsidRPr="000C44DB">
        <w:rPr>
          <w:rFonts w:asciiTheme="minorHAnsi" w:eastAsia="Verdana" w:hAnsiTheme="minorHAnsi" w:cstheme="minorHAnsi"/>
          <w:b/>
          <w:color w:val="306445"/>
          <w:spacing w:val="3"/>
          <w:w w:val="103"/>
          <w:sz w:val="22"/>
          <w:szCs w:val="22"/>
          <w:u w:val="thick" w:color="306445"/>
        </w:rPr>
        <w:t>K</w:t>
      </w:r>
      <w:r w:rsidRPr="000C44DB">
        <w:rPr>
          <w:rFonts w:asciiTheme="minorHAnsi" w:eastAsia="Verdana" w:hAnsiTheme="minorHAnsi" w:cstheme="minorHAnsi"/>
          <w:b/>
          <w:color w:val="306445"/>
          <w:spacing w:val="2"/>
          <w:w w:val="103"/>
          <w:sz w:val="22"/>
          <w:szCs w:val="22"/>
          <w:u w:val="thick" w:color="306445"/>
        </w:rPr>
        <w:t>ILL</w:t>
      </w:r>
      <w:r w:rsidRPr="000C44DB">
        <w:rPr>
          <w:rFonts w:asciiTheme="minorHAnsi" w:eastAsia="Verdana" w:hAnsiTheme="minorHAnsi" w:cstheme="minorHAnsi"/>
          <w:b/>
          <w:color w:val="306445"/>
          <w:w w:val="103"/>
          <w:sz w:val="22"/>
          <w:szCs w:val="22"/>
          <w:u w:val="thick" w:color="306445"/>
        </w:rPr>
        <w:t>S</w:t>
      </w:r>
    </w:p>
    <w:p w14:paraId="6AAA3EDB" w14:textId="77777777" w:rsidR="00B31FE8" w:rsidRPr="000C44DB" w:rsidRDefault="000C44DB" w:rsidP="000C44DB">
      <w:pPr>
        <w:spacing w:before="14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lastRenderedPageBreak/>
        <w:t>F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uen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Span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sh</w:t>
      </w:r>
      <w:r w:rsidRPr="000C44DB">
        <w:rPr>
          <w:rFonts w:asciiTheme="minorHAnsi" w:eastAsia="Verdana" w:hAnsiTheme="minorHAnsi" w:cstheme="minorHAnsi"/>
          <w:sz w:val="22"/>
          <w:szCs w:val="22"/>
        </w:rPr>
        <w:t>;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ritt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spoke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203A51FE" w14:textId="77777777" w:rsidR="00B31FE8" w:rsidRPr="000C44DB" w:rsidRDefault="000C44DB" w:rsidP="000C44DB">
      <w:pPr>
        <w:spacing w:before="9"/>
        <w:ind w:left="331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oso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Exce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Access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z w:val="22"/>
          <w:szCs w:val="22"/>
        </w:rPr>
        <w:t>,</w:t>
      </w:r>
      <w:r w:rsidRPr="000C44DB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0C44DB">
        <w:rPr>
          <w:rFonts w:asciiTheme="minorHAnsi" w:eastAsia="Verdana" w:hAnsiTheme="minorHAnsi" w:cstheme="minorHAnsi"/>
          <w:sz w:val="22"/>
          <w:szCs w:val="22"/>
        </w:rPr>
        <w:t>d</w:t>
      </w:r>
      <w:r w:rsidRPr="000C44D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</w:p>
    <w:p w14:paraId="78684F77" w14:textId="77777777" w:rsidR="00B31FE8" w:rsidRPr="000C44DB" w:rsidRDefault="000C44DB" w:rsidP="000C44DB">
      <w:pPr>
        <w:spacing w:before="14"/>
        <w:ind w:left="1561" w:right="154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fi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z w:val="22"/>
          <w:szCs w:val="22"/>
        </w:rPr>
        <w:t>n</w:t>
      </w:r>
      <w:r w:rsidRPr="000C44D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Hosp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ope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0C44DB">
        <w:rPr>
          <w:rFonts w:asciiTheme="minorHAnsi" w:eastAsia="Verdana" w:hAnsiTheme="minorHAnsi" w:cstheme="minorHAnsi"/>
          <w:sz w:val="22"/>
          <w:szCs w:val="22"/>
        </w:rPr>
        <w:t>y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anage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0C44DB">
        <w:rPr>
          <w:rFonts w:asciiTheme="minorHAnsi" w:eastAsia="Verdana" w:hAnsiTheme="minorHAnsi" w:cstheme="minorHAnsi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Sys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C44D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C44DB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(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  <w:r w:rsidRPr="000C44D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0C44DB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0C44DB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CR</w:t>
      </w:r>
      <w:r w:rsidRPr="000C44DB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O</w:t>
      </w:r>
      <w:r w:rsidRPr="000C44DB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</w:p>
    <w:sectPr w:rsidR="00B31FE8" w:rsidRPr="000C44DB">
      <w:pgSz w:w="12240" w:h="15840"/>
      <w:pgMar w:top="220" w:right="10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741B8"/>
    <w:multiLevelType w:val="multilevel"/>
    <w:tmpl w:val="D9D08C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FE8"/>
    <w:rsid w:val="000C44DB"/>
    <w:rsid w:val="00B3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2ACD"/>
  <w15:docId w15:val="{52CC1C25-62DF-4235-9E44-075694628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udentj@ms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801</Words>
  <Characters>4570</Characters>
  <Application>Microsoft Office Word</Application>
  <DocSecurity>0</DocSecurity>
  <Lines>38</Lines>
  <Paragraphs>10</Paragraphs>
  <ScaleCrop>false</ScaleCrop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2021-06-28T14:22:00Z</dcterms:created>
  <dcterms:modified xsi:type="dcterms:W3CDTF">2021-06-28T14:31:00Z</dcterms:modified>
</cp:coreProperties>
</file>